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0421DD3F" w:rsidR="00A473BE" w:rsidRPr="00802AC7" w:rsidRDefault="00760290" w:rsidP="00760290">
      <w:pPr>
        <w:pStyle w:val="Akapitzlist"/>
        <w:spacing w:before="120" w:line="276" w:lineRule="auto"/>
        <w:ind w:left="284"/>
        <w:jc w:val="right"/>
        <w:outlineLvl w:val="0"/>
        <w:rPr>
          <w:rFonts w:ascii="Verdana" w:hAnsi="Verdana" w:cstheme="minorHAnsi"/>
          <w:b/>
          <w:sz w:val="18"/>
          <w:szCs w:val="18"/>
        </w:rPr>
      </w:pPr>
      <w:r>
        <w:rPr>
          <w:rFonts w:ascii="Verdana" w:hAnsi="Verdana" w:cstheme="minorHAnsi"/>
          <w:b/>
          <w:sz w:val="18"/>
          <w:szCs w:val="18"/>
        </w:rPr>
        <w:t>Część 3</w:t>
      </w: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04D6410E" w14:textId="77777777" w:rsidR="00E77AF1" w:rsidRDefault="00E77AF1" w:rsidP="00E77AF1">
      <w:pPr>
        <w:spacing w:line="276" w:lineRule="auto"/>
        <w:ind w:left="360"/>
        <w:jc w:val="center"/>
        <w:outlineLvl w:val="0"/>
        <w:rPr>
          <w:rFonts w:ascii="Verdana" w:hAnsi="Verdana" w:cstheme="minorHAnsi"/>
          <w:b/>
          <w:iCs/>
          <w:color w:val="FF0000"/>
          <w:sz w:val="18"/>
          <w:szCs w:val="18"/>
        </w:rPr>
      </w:pPr>
      <w:r w:rsidRPr="00E77AF1">
        <w:rPr>
          <w:rFonts w:ascii="Verdana" w:hAnsi="Verdana" w:cstheme="minorHAnsi"/>
          <w:b/>
          <w:iCs/>
          <w:color w:val="FF0000"/>
          <w:sz w:val="18"/>
          <w:szCs w:val="18"/>
        </w:rPr>
        <w:t xml:space="preserve">„Wykonanie dokumentacji projektowej oraz wymianę istniejącej linii napowietrznej nN wraz przyłączami na terenie Rejonu Energetycznego Łowicz w miejscowości Nowostawy Dolne – obręb stacji 15/0,4kV 44-0184 Działki Nowostawskie, </w:t>
      </w:r>
    </w:p>
    <w:p w14:paraId="21648D5F" w14:textId="0CA08335" w:rsidR="002507AB" w:rsidRPr="0030264E" w:rsidRDefault="00E77AF1" w:rsidP="00E77AF1">
      <w:pPr>
        <w:spacing w:line="276" w:lineRule="auto"/>
        <w:ind w:left="360"/>
        <w:jc w:val="center"/>
        <w:outlineLvl w:val="0"/>
        <w:rPr>
          <w:rFonts w:ascii="Verdana" w:hAnsi="Verdana" w:cstheme="minorHAnsi"/>
          <w:b/>
          <w:color w:val="FF0000"/>
          <w:sz w:val="18"/>
          <w:szCs w:val="18"/>
        </w:rPr>
      </w:pPr>
      <w:r>
        <w:rPr>
          <w:rFonts w:ascii="Verdana" w:hAnsi="Verdana" w:cstheme="minorHAnsi"/>
          <w:b/>
          <w:iCs/>
          <w:color w:val="FF0000"/>
          <w:sz w:val="18"/>
          <w:szCs w:val="18"/>
        </w:rPr>
        <w:t>g</w:t>
      </w:r>
      <w:r w:rsidRPr="00E77AF1">
        <w:rPr>
          <w:rFonts w:ascii="Verdana" w:hAnsi="Verdana" w:cstheme="minorHAnsi"/>
          <w:b/>
          <w:iCs/>
          <w:color w:val="FF0000"/>
          <w:sz w:val="18"/>
          <w:szCs w:val="18"/>
        </w:rPr>
        <w:t>m. Dmosin”</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E0062D"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A25E276" w14:textId="5E82CCF4" w:rsidR="00E0062D" w:rsidRPr="00E0062D" w:rsidRDefault="00E0062D" w:rsidP="00E0062D">
      <w:pPr>
        <w:pStyle w:val="Styl2"/>
        <w:rPr>
          <w:color w:val="FF0000"/>
        </w:rPr>
      </w:pPr>
      <w:r>
        <w:rPr>
          <w:color w:val="FF0000"/>
        </w:rPr>
        <w:t>u</w:t>
      </w:r>
      <w:r w:rsidRPr="00C04542">
        <w:rPr>
          <w:color w:val="FF0000"/>
        </w:rPr>
        <w:t xml:space="preserve">zgodnienie z gestorami sieci światłowodowych przebudowy sieci napowietrznej </w:t>
      </w:r>
      <w:proofErr w:type="spellStart"/>
      <w:r w:rsidRPr="00C04542">
        <w:rPr>
          <w:color w:val="FF0000"/>
        </w:rPr>
        <w:t>nN.</w:t>
      </w:r>
      <w:proofErr w:type="spellEnd"/>
    </w:p>
    <w:p w14:paraId="49FAADCD" w14:textId="416E417F"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760290">
        <w:rPr>
          <w:rFonts w:ascii="Verdana" w:hAnsi="Verdana" w:cstheme="minorHAnsi"/>
          <w:b/>
          <w:sz w:val="18"/>
          <w:szCs w:val="18"/>
          <w:u w:val="single"/>
        </w:rPr>
        <w:t>OPZ</w:t>
      </w:r>
      <w:r w:rsidR="00CB4209" w:rsidRPr="00802AC7">
        <w:rPr>
          <w:rFonts w:ascii="Verdana" w:hAnsi="Verdana" w:cstheme="minorHAnsi"/>
          <w:b/>
          <w:sz w:val="18"/>
          <w:szCs w:val="18"/>
          <w:u w:val="single"/>
        </w:rPr>
        <w:t>.</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F3EF722"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E0062D">
        <w:rPr>
          <w:rFonts w:ascii="Verdana" w:hAnsi="Verdana" w:cstheme="minorHAnsi"/>
          <w:color w:val="FF0000"/>
          <w:sz w:val="18"/>
          <w:szCs w:val="18"/>
        </w:rPr>
        <w:t xml:space="preserve"> Łowicz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67CAE694"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E0062D">
        <w:rPr>
          <w:rFonts w:ascii="Verdana" w:hAnsi="Verdana" w:cstheme="minorHAnsi"/>
          <w:b/>
          <w:bCs/>
          <w:i/>
          <w:iCs/>
          <w:color w:val="FF0000"/>
          <w:sz w:val="18"/>
          <w:szCs w:val="18"/>
        </w:rPr>
        <w:t>Łowicz</w:t>
      </w:r>
      <w:r w:rsidR="0089020B" w:rsidRPr="0089020B">
        <w:rPr>
          <w:rFonts w:ascii="Verdana" w:hAnsi="Verdana" w:cstheme="minorHAnsi"/>
          <w:b/>
          <w:bCs/>
          <w:i/>
          <w:iCs/>
          <w:color w:val="FF0000"/>
          <w:sz w:val="18"/>
          <w:szCs w:val="18"/>
        </w:rPr>
        <w:t>, [</w:t>
      </w:r>
      <w:r w:rsidR="00E77AF1">
        <w:rPr>
          <w:rFonts w:ascii="Verdana" w:hAnsi="Verdana" w:cstheme="minorHAnsi"/>
          <w:b/>
          <w:bCs/>
          <w:i/>
          <w:iCs/>
          <w:color w:val="FF0000"/>
          <w:sz w:val="18"/>
          <w:szCs w:val="18"/>
        </w:rPr>
        <w:t>Nowostawy Dolne</w:t>
      </w:r>
      <w:r w:rsidR="00E0062D">
        <w:rPr>
          <w:rFonts w:ascii="Verdana" w:hAnsi="Verdana" w:cstheme="minorHAnsi"/>
          <w:b/>
          <w:bCs/>
          <w:i/>
          <w:iCs/>
          <w:color w:val="FF0000"/>
          <w:sz w:val="18"/>
          <w:szCs w:val="18"/>
        </w:rPr>
        <w:t xml:space="preserve">, gm. </w:t>
      </w:r>
      <w:r w:rsidR="00E77AF1">
        <w:rPr>
          <w:rFonts w:ascii="Verdana" w:hAnsi="Verdana" w:cstheme="minorHAnsi"/>
          <w:b/>
          <w:bCs/>
          <w:i/>
          <w:iCs/>
          <w:color w:val="FF0000"/>
          <w:sz w:val="18"/>
          <w:szCs w:val="18"/>
        </w:rPr>
        <w:t>Dmosin</w:t>
      </w:r>
      <w:r w:rsidR="0089020B" w:rsidRPr="0089020B">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default" r:id="rId15"/>
      <w:headerReference w:type="first" r:id="rId16"/>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80A6" w14:textId="4AF5D71D" w:rsidR="00760290" w:rsidRDefault="00760290">
    <w:pPr>
      <w:pStyle w:val="Nagwek"/>
    </w:pPr>
    <w:r>
      <w:rPr>
        <w:noProof/>
      </w:rPr>
      <mc:AlternateContent>
        <mc:Choice Requires="wps">
          <w:drawing>
            <wp:anchor distT="0" distB="0" distL="0" distR="0" simplePos="0" relativeHeight="251666432" behindDoc="0" locked="0" layoutInCell="1" allowOverlap="1" wp14:anchorId="544A5D7C" wp14:editId="4D0FD6C3">
              <wp:simplePos x="635" y="635"/>
              <wp:positionH relativeFrom="page">
                <wp:align>right</wp:align>
              </wp:positionH>
              <wp:positionV relativeFrom="page">
                <wp:align>top</wp:align>
              </wp:positionV>
              <wp:extent cx="2783840" cy="376555"/>
              <wp:effectExtent l="0" t="0" r="0" b="4445"/>
              <wp:wrapNone/>
              <wp:docPr id="301626238"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70E1BBF" w14:textId="134B1A13" w:rsidR="00760290" w:rsidRPr="00760290" w:rsidRDefault="00760290" w:rsidP="00760290">
                          <w:pPr>
                            <w:rPr>
                              <w:rFonts w:ascii="Calibri" w:eastAsia="Calibri" w:hAnsi="Calibri" w:cs="Calibri"/>
                              <w:noProof/>
                              <w:color w:val="008000"/>
                              <w:sz w:val="20"/>
                            </w:rPr>
                          </w:pPr>
                          <w:r w:rsidRPr="0076029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44A5D7C"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170E1BBF" w14:textId="134B1A13" w:rsidR="00760290" w:rsidRPr="00760290" w:rsidRDefault="00760290" w:rsidP="00760290">
                    <w:pPr>
                      <w:rPr>
                        <w:rFonts w:ascii="Calibri" w:eastAsia="Calibri" w:hAnsi="Calibri" w:cs="Calibri"/>
                        <w:noProof/>
                        <w:color w:val="008000"/>
                        <w:sz w:val="20"/>
                      </w:rPr>
                    </w:pPr>
                    <w:r w:rsidRPr="00760290">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356EEBF3"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D731BE3" w14:textId="663C9C07" w:rsidR="00802AC7" w:rsidRPr="006B2C28" w:rsidRDefault="00760290" w:rsidP="00802AC7">
          <w:pPr>
            <w:suppressAutoHyphens/>
            <w:ind w:right="187"/>
            <w:rPr>
              <w:rFonts w:asciiTheme="majorHAnsi" w:hAnsiTheme="majorHAnsi"/>
              <w:color w:val="000000" w:themeColor="text1"/>
              <w:sz w:val="14"/>
              <w:szCs w:val="18"/>
            </w:rPr>
          </w:pPr>
          <w:r w:rsidRPr="00760290">
            <w:rPr>
              <w:rFonts w:asciiTheme="majorHAnsi" w:hAnsiTheme="majorHAnsi"/>
              <w:color w:val="000000" w:themeColor="text1"/>
              <w:sz w:val="14"/>
              <w:szCs w:val="18"/>
            </w:rPr>
            <w:t>POST/DYS/OLD/GZ/01504/2026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B5EA9B5" w:rsidR="00802AC7" w:rsidRDefault="00760290" w:rsidP="00802AC7">
    <w:pPr>
      <w:pStyle w:val="Nagwek"/>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33DD0438" wp14:editId="0105DD1C">
              <wp:simplePos x="0" y="0"/>
              <wp:positionH relativeFrom="page">
                <wp:posOffset>4880560</wp:posOffset>
              </wp:positionH>
              <wp:positionV relativeFrom="page">
                <wp:posOffset>38811</wp:posOffset>
              </wp:positionV>
              <wp:extent cx="2783840" cy="376555"/>
              <wp:effectExtent l="0" t="0" r="0" b="4445"/>
              <wp:wrapNone/>
              <wp:docPr id="1248359091"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20D8F4C3" w14:textId="3E328FB7" w:rsidR="00760290" w:rsidRPr="00760290" w:rsidRDefault="00760290" w:rsidP="00760290">
                          <w:pPr>
                            <w:rPr>
                              <w:rFonts w:ascii="Calibri" w:eastAsia="Calibri" w:hAnsi="Calibri" w:cs="Calibri"/>
                              <w:noProof/>
                              <w:color w:val="008000"/>
                              <w:sz w:val="20"/>
                            </w:rPr>
                          </w:pPr>
                          <w:r w:rsidRPr="0076029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D0438"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384.3pt;margin-top:3.05pt;width:219.2pt;height:29.65pt;z-index:2516674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" filled="f" stroked="f">
              <v:fill o:detectmouseclick="t"/>
              <v:textbox style="mso-fit-shape-to-text:t" inset="0,15pt,20pt,0">
                <w:txbxContent>
                  <w:p w14:paraId="20D8F4C3" w14:textId="3E328FB7" w:rsidR="00760290" w:rsidRPr="00760290" w:rsidRDefault="00760290" w:rsidP="00760290">
                    <w:pPr>
                      <w:rPr>
                        <w:rFonts w:ascii="Calibri" w:eastAsia="Calibri" w:hAnsi="Calibri" w:cs="Calibri"/>
                        <w:noProof/>
                        <w:color w:val="008000"/>
                        <w:sz w:val="20"/>
                      </w:rPr>
                    </w:pPr>
                    <w:r w:rsidRPr="00760290">
                      <w:rPr>
                        <w:rFonts w:ascii="Calibri" w:eastAsia="Calibri" w:hAnsi="Calibri" w:cs="Calibri"/>
                        <w:noProof/>
                        <w:color w:val="008000"/>
                        <w:sz w:val="20"/>
                      </w:rPr>
                      <w:t>Do użytku wewnętrznego w PGE Dystrybucja S.A.</w:t>
                    </w: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D5DD31" w:rsidR="00802AC7" w:rsidRPr="006E100D" w:rsidRDefault="00760290"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6293A379" wp14:editId="7BECE5D9">
                    <wp:simplePos x="635" y="635"/>
                    <wp:positionH relativeFrom="page">
                      <wp:align>right</wp:align>
                    </wp:positionH>
                    <wp:positionV relativeFrom="page">
                      <wp:align>top</wp:align>
                    </wp:positionV>
                    <wp:extent cx="2783840" cy="376555"/>
                    <wp:effectExtent l="0" t="0" r="0" b="4445"/>
                    <wp:wrapNone/>
                    <wp:docPr id="1091156075"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56E5A0E" w14:textId="45817F50" w:rsidR="00760290" w:rsidRPr="00760290" w:rsidRDefault="00760290" w:rsidP="00760290">
                                <w:pPr>
                                  <w:rPr>
                                    <w:rFonts w:ascii="Calibri" w:eastAsia="Calibri" w:hAnsi="Calibri" w:cs="Calibri"/>
                                    <w:noProof/>
                                    <w:color w:val="008000"/>
                                    <w:sz w:val="20"/>
                                  </w:rPr>
                                </w:pPr>
                                <w:r w:rsidRPr="0076029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293A379"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156E5A0E" w14:textId="45817F50" w:rsidR="00760290" w:rsidRPr="00760290" w:rsidRDefault="00760290" w:rsidP="00760290">
                          <w:pPr>
                            <w:rPr>
                              <w:rFonts w:ascii="Calibri" w:eastAsia="Calibri" w:hAnsi="Calibri" w:cs="Calibri"/>
                              <w:noProof/>
                              <w:color w:val="008000"/>
                              <w:sz w:val="20"/>
                            </w:rPr>
                          </w:pPr>
                          <w:r w:rsidRPr="00760290">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55E51191"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24F"/>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950"/>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4AB"/>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978"/>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BEB"/>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4A58"/>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1C52"/>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0290"/>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498"/>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2724"/>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69D3"/>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639"/>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614"/>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62D"/>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77AF1"/>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3.docx</dmsv2BaseFileName>
    <dmsv2BaseDisplayName xmlns="http://schemas.microsoft.com/sharepoint/v3">Załącznik nr 1 do SWZ - OPZ dla cz. 3</dmsv2BaseDisplayName>
    <dmsv2SWPP2ObjectNumber xmlns="http://schemas.microsoft.com/sharepoint/v3">POST/DYS/OLD/GZ/01504/2026                        </dmsv2SWPP2ObjectNumber>
    <dmsv2SWPP2SumMD5 xmlns="http://schemas.microsoft.com/sharepoint/v3">0007b5def1c3a4061bfd8a793f73d259</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24998229</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FJ3FSM7XJ42E-1649073643-21716</_dlc_DocId>
    <_dlc_DocIdUrl xmlns="a19cb1c7-c5c7-46d4-85ae-d83685407bba">
      <Url>https://swpp2.dms.gkpge.pl/sites/43/_layouts/15/DocIdRedir.aspx?ID=FJ3FSM7XJ42E-1649073643-21716</Url>
      <Description>FJ3FSM7XJ42E-1649073643-21716</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C70F5EE4-F2D2-42F8-84F0-1B1D3D0179B7}">
  <ds:schemaRefs>
    <ds:schemaRef ds:uri="http://schemas.microsoft.com/sharepoint/event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CD42F9C2-8A2D-477E-B8B9-7FFBA474FD50}"/>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1666</Words>
  <Characters>10000</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16</cp:revision>
  <cp:lastPrinted>2021-02-26T13:14:00Z</cp:lastPrinted>
  <dcterms:created xsi:type="dcterms:W3CDTF">2025-10-28T08:37:00Z</dcterms:created>
  <dcterms:modified xsi:type="dcterms:W3CDTF">2026-04-21T10:27:00Z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34d880e1-ce28-4b19-83b3-f2b999eb3c95</vt:lpwstr>
  </property>
  <property fmtid="{D5CDD505-2E9C-101B-9397-08002B2CF9AE}" pid="4" name="ClassificationContentMarkingHeaderShapeIds">
    <vt:lpwstr>4109b86b,11fa737e,4a6872b3</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2026-04-21T10:26:02Z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188edd74-9c3f-4d8a-a4c6-214b9bc5c1aa</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